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66795" w:rsidRDefault="00266795">
            <w:pPr>
              <w:rPr>
                <w:rFonts w:ascii="Arial" w:hAnsi="Arial" w:cs="Arial"/>
                <w:b/>
                <w:color w:val="000000"/>
                <w:sz w:val="14"/>
                <w:szCs w:val="14"/>
              </w:rPr>
            </w:pPr>
            <w:r w:rsidRPr="00266795">
              <w:rPr>
                <w:rFonts w:ascii="Arial" w:hAnsi="Arial" w:cs="Arial"/>
                <w:b/>
                <w:color w:val="000000"/>
                <w:sz w:val="14"/>
                <w:szCs w:val="14"/>
              </w:rPr>
              <w:t>ISTITUTO ISTRUZIONE SUPERIORE ‘GIANCARLO VALLAURI’</w:t>
            </w:r>
          </w:p>
          <w:p w:rsidR="00A23B3E" w:rsidRPr="00266795" w:rsidRDefault="00266795">
            <w:pPr>
              <w:rPr>
                <w:b/>
                <w:color w:val="000000"/>
              </w:rPr>
            </w:pPr>
            <w:r>
              <w:rPr>
                <w:rFonts w:ascii="Arial" w:hAnsi="Arial" w:cs="Arial"/>
                <w:b/>
                <w:color w:val="000000"/>
                <w:sz w:val="14"/>
                <w:szCs w:val="14"/>
              </w:rPr>
              <w:t>83003390040</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r w:rsidR="004C7B54">
              <w:rPr>
                <w:rFonts w:ascii="Arial" w:hAnsi="Arial" w:cs="Arial"/>
                <w:b/>
                <w:sz w:val="14"/>
                <w:szCs w:val="14"/>
              </w:rPr>
              <w:t xml:space="preserve"> </w:t>
            </w:r>
            <w:r w:rsidR="00F638A6">
              <w:rPr>
                <w:rFonts w:ascii="Arial" w:hAnsi="Arial" w:cs="Arial"/>
                <w:b/>
                <w:sz w:val="14"/>
                <w:szCs w:val="14"/>
              </w:rPr>
              <w:t xml:space="preserve">Visita Istruzione </w:t>
            </w:r>
            <w:r w:rsidR="007C5ED3">
              <w:rPr>
                <w:rFonts w:ascii="Arial" w:hAnsi="Arial" w:cs="Arial"/>
                <w:b/>
                <w:sz w:val="14"/>
                <w:szCs w:val="14"/>
              </w:rPr>
              <w:t>VIENNA</w:t>
            </w:r>
            <w:r w:rsidR="00F638A6">
              <w:rPr>
                <w:rFonts w:ascii="Arial" w:hAnsi="Arial" w:cs="Arial"/>
                <w:b/>
                <w:sz w:val="14"/>
                <w:szCs w:val="14"/>
              </w:rPr>
              <w:t xml:space="preserve"> classi V </w:t>
            </w:r>
            <w:r w:rsidR="007C5ED3">
              <w:rPr>
                <w:rFonts w:ascii="Arial" w:hAnsi="Arial" w:cs="Arial"/>
                <w:b/>
                <w:sz w:val="14"/>
                <w:szCs w:val="14"/>
              </w:rPr>
              <w:t>MECC</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A6407" w:rsidRDefault="007C5ED3" w:rsidP="00245C54">
            <w:pPr>
              <w:jc w:val="center"/>
              <w:rPr>
                <w:rFonts w:ascii="Calibri" w:hAnsi="Calibri" w:cs="Calibri"/>
                <w:b/>
                <w:sz w:val="28"/>
                <w:szCs w:val="28"/>
              </w:rPr>
            </w:pPr>
            <w:r>
              <w:rPr>
                <w:rFonts w:ascii="Arial" w:hAnsi="Arial" w:cs="Arial"/>
                <w:b/>
                <w:sz w:val="14"/>
                <w:szCs w:val="14"/>
              </w:rPr>
              <w:t>Visita Istruzione VIENNA classi V MECC</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66795" w:rsidRDefault="00A23B3E" w:rsidP="00266293">
            <w:pPr>
              <w:rPr>
                <w:b/>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45C54" w:rsidRPr="003A443E" w:rsidRDefault="00245C54">
            <w:pPr>
              <w:rPr>
                <w:color w:val="000000"/>
              </w:rPr>
            </w:pPr>
            <w:proofErr w:type="gramStart"/>
            <w:r>
              <w:rPr>
                <w:color w:val="000000"/>
              </w:rPr>
              <w:t xml:space="preserve">CIG </w:t>
            </w:r>
            <w:r w:rsidRPr="00440F5C">
              <w:rPr>
                <w:rFonts w:asciiTheme="minorHAnsi" w:hAnsiTheme="minorHAnsi" w:cstheme="minorHAnsi"/>
                <w:b/>
                <w:bCs/>
                <w:color w:val="000000"/>
                <w:sz w:val="36"/>
                <w:szCs w:val="36"/>
              </w:rPr>
              <w:t>:</w:t>
            </w:r>
            <w:proofErr w:type="gramEnd"/>
            <w:r w:rsidR="00AC3336" w:rsidRPr="00440F5C">
              <w:rPr>
                <w:rFonts w:asciiTheme="minorHAnsi" w:hAnsiTheme="minorHAnsi" w:cstheme="minorHAnsi"/>
                <w:b/>
                <w:bCs/>
                <w:color w:val="000000"/>
                <w:sz w:val="36"/>
                <w:szCs w:val="36"/>
              </w:rPr>
              <w:t xml:space="preserve"> </w:t>
            </w:r>
            <w:hyperlink r:id="rId8" w:history="1">
              <w:r w:rsidR="007C5ED3" w:rsidRPr="007C5ED3">
                <w:rPr>
                  <w:rStyle w:val="Collegamentoipertestuale"/>
                  <w:rFonts w:asciiTheme="minorHAnsi" w:hAnsiTheme="minorHAnsi" w:cstheme="minorHAnsi"/>
                  <w:b/>
                  <w:bCs/>
                  <w:color w:val="005586"/>
                  <w:sz w:val="36"/>
                  <w:szCs w:val="36"/>
                  <w:shd w:val="clear" w:color="auto" w:fill="CDDEF0"/>
                </w:rPr>
                <w:t>Z6F3931CCE</w:t>
              </w:r>
            </w:hyperlink>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r w:rsidR="008468CC">
              <w:rPr>
                <w:rFonts w:ascii="Arial" w:hAnsi="Arial" w:cs="Arial"/>
                <w:b/>
                <w:sz w:val="15"/>
                <w:szCs w:val="15"/>
              </w:rPr>
              <w:t xml:space="preserve">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lastRenderedPageBreak/>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0" w:name="_DV_C1915"/>
      <w:bookmarkEnd w:id="0"/>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 xml:space="preserve">(indirizzo web, autorità o organismo di emanazione, riferimento preciso della </w:t>
            </w:r>
            <w:proofErr w:type="gramStart"/>
            <w:r w:rsidR="00A23B3E">
              <w:rPr>
                <w:rFonts w:ascii="Arial" w:hAnsi="Arial" w:cs="Arial"/>
                <w:sz w:val="15"/>
                <w:szCs w:val="15"/>
              </w:rPr>
              <w:t>documentazione)(</w:t>
            </w:r>
            <w:proofErr w:type="gramEnd"/>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9"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0"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1"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2"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xml:space="preserve">, con riferimento rispettivamente alle </w:t>
            </w:r>
            <w:r w:rsidRPr="003A443E">
              <w:rPr>
                <w:rFonts w:ascii="Arial" w:hAnsi="Arial" w:cs="Arial"/>
                <w:color w:val="000000"/>
                <w:sz w:val="14"/>
                <w:szCs w:val="14"/>
              </w:rPr>
              <w:lastRenderedPageBreak/>
              <w:t>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lastRenderedPageBreak/>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lastRenderedPageBreak/>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3" w:anchor="09" w:history="1">
              <w:r w:rsidRPr="00121BF6">
                <w:rPr>
                  <w:rStyle w:val="Collegamentoipertestuale"/>
                  <w:rFonts w:ascii="Arial" w:eastAsia="font1355"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4" w:anchor="014" w:history="1">
              <w:r w:rsidRPr="00121BF6">
                <w:rPr>
                  <w:rStyle w:val="Collegamentoipertestuale"/>
                  <w:rFonts w:ascii="Arial" w:eastAsia="font1355"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1355" w:hAnsi="Arial" w:cs="Arial"/>
                <w:color w:val="000000"/>
                <w:sz w:val="14"/>
                <w:szCs w:val="14"/>
                <w:u w:val="none"/>
              </w:rPr>
              <w:t>articolo 17 della legge 19 marzo 1990, n. 55</w:t>
            </w:r>
            <w:r w:rsidR="00625142" w:rsidRPr="00121BF6">
              <w:rPr>
                <w:rStyle w:val="Collegamentoipertestuale"/>
                <w:rFonts w:ascii="Arial" w:eastAsia="font1355"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5" w:anchor="17" w:history="1">
              <w:r w:rsidRPr="00121BF6">
                <w:rPr>
                  <w:rStyle w:val="Collegamentoipertestuale"/>
                  <w:rFonts w:ascii="Arial" w:eastAsia="font1355"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1355"/>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1355"/>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6" w:anchor="317" w:history="1">
              <w:r w:rsidRPr="00121BF6">
                <w:rPr>
                  <w:rStyle w:val="Collegamentoipertestuale"/>
                  <w:rFonts w:ascii="Arial" w:eastAsia="font1355" w:hAnsi="Arial" w:cs="Arial"/>
                  <w:color w:val="000000"/>
                  <w:sz w:val="14"/>
                  <w:szCs w:val="14"/>
                  <w:u w:val="none"/>
                </w:rPr>
                <w:t>articoli 317</w:t>
              </w:r>
            </w:hyperlink>
            <w:r w:rsidRPr="00121BF6">
              <w:rPr>
                <w:rFonts w:ascii="Arial" w:hAnsi="Arial" w:cs="Arial"/>
                <w:color w:val="000000"/>
                <w:sz w:val="14"/>
                <w:szCs w:val="14"/>
              </w:rPr>
              <w:t xml:space="preserve"> e </w:t>
            </w:r>
            <w:hyperlink r:id="rId17" w:anchor="629" w:history="1">
              <w:r w:rsidRPr="00121BF6">
                <w:rPr>
                  <w:rStyle w:val="Collegamentoipertestuale"/>
                  <w:rFonts w:ascii="Arial" w:eastAsia="font1355"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121BF6">
                <w:rPr>
                  <w:rStyle w:val="Collegamentoipertestuale"/>
                  <w:rFonts w:ascii="Arial" w:eastAsia="font1355"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w:t>
            </w:r>
            <w:r w:rsidRPr="003A443E">
              <w:rPr>
                <w:rFonts w:ascii="Arial" w:hAnsi="Arial" w:cs="Arial"/>
                <w:color w:val="000000"/>
                <w:sz w:val="14"/>
                <w:szCs w:val="14"/>
              </w:rPr>
              <w:lastRenderedPageBreak/>
              <w:t>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lastRenderedPageBreak/>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lastRenderedPageBreak/>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w:t>
            </w:r>
            <w:proofErr w:type="gramStart"/>
            <w:r>
              <w:rPr>
                <w:rFonts w:ascii="Arial" w:hAnsi="Arial" w:cs="Arial"/>
                <w:sz w:val="15"/>
                <w:szCs w:val="15"/>
              </w:rPr>
              <w:t>…]valuta</w:t>
            </w:r>
            <w:proofErr w:type="gramEnd"/>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1" w:name="_DV_M4301"/>
            <w:bookmarkStart w:id="2" w:name="_DV_M4300"/>
            <w:bookmarkEnd w:id="1"/>
            <w:bookmarkEnd w:id="2"/>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r>
            <w:proofErr w:type="gramStart"/>
            <w:r>
              <w:rPr>
                <w:rFonts w:ascii="Arial" w:hAnsi="Arial" w:cs="Arial"/>
                <w:sz w:val="15"/>
                <w:szCs w:val="15"/>
              </w:rPr>
              <w:t>Lavori:  [</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lastRenderedPageBreak/>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lastRenderedPageBreak/>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lastRenderedPageBreak/>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3" w:name="_DV_C939"/>
      <w:bookmarkEnd w:id="3"/>
    </w:p>
    <w:sectPr w:rsidR="000A7B33" w:rsidSect="005B7144">
      <w:footerReference w:type="default" r:id="rId19"/>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51471" w:rsidRDefault="00651471">
      <w:pPr>
        <w:spacing w:before="0" w:after="0"/>
      </w:pPr>
      <w:r>
        <w:separator/>
      </w:r>
    </w:p>
  </w:endnote>
  <w:endnote w:type="continuationSeparator" w:id="0">
    <w:p w:rsidR="00651471" w:rsidRDefault="0065147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1355">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472240">
      <w:rPr>
        <w:rFonts w:ascii="Calibri" w:hAnsi="Calibri"/>
        <w:noProof/>
        <w:sz w:val="20"/>
        <w:szCs w:val="20"/>
      </w:rPr>
      <w:t>16</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51471" w:rsidRDefault="00651471">
      <w:pPr>
        <w:spacing w:before="0" w:after="0"/>
      </w:pPr>
      <w:r>
        <w:separator/>
      </w:r>
    </w:p>
  </w:footnote>
  <w:footnote w:type="continuationSeparator" w:id="0">
    <w:p w:rsidR="00651471" w:rsidRDefault="00651471">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41677432">
    <w:abstractNumId w:val="0"/>
  </w:num>
  <w:num w:numId="2" w16cid:durableId="683047923">
    <w:abstractNumId w:val="1"/>
  </w:num>
  <w:num w:numId="3" w16cid:durableId="1737632035">
    <w:abstractNumId w:val="2"/>
  </w:num>
  <w:num w:numId="4" w16cid:durableId="1477987369">
    <w:abstractNumId w:val="3"/>
  </w:num>
  <w:num w:numId="5" w16cid:durableId="2139060337">
    <w:abstractNumId w:val="4"/>
  </w:num>
  <w:num w:numId="6" w16cid:durableId="1179273321">
    <w:abstractNumId w:val="5"/>
  </w:num>
  <w:num w:numId="7" w16cid:durableId="418600913">
    <w:abstractNumId w:val="6"/>
  </w:num>
  <w:num w:numId="8" w16cid:durableId="1137064131">
    <w:abstractNumId w:val="7"/>
  </w:num>
  <w:num w:numId="9" w16cid:durableId="1538547309">
    <w:abstractNumId w:val="8"/>
  </w:num>
  <w:num w:numId="10" w16cid:durableId="960067737">
    <w:abstractNumId w:val="9"/>
  </w:num>
  <w:num w:numId="11" w16cid:durableId="1423143649">
    <w:abstractNumId w:val="10"/>
  </w:num>
  <w:num w:numId="12" w16cid:durableId="45230034">
    <w:abstractNumId w:val="11"/>
  </w:num>
  <w:num w:numId="13" w16cid:durableId="1439568737">
    <w:abstractNumId w:val="12"/>
  </w:num>
  <w:num w:numId="14" w16cid:durableId="660617088">
    <w:abstractNumId w:val="13"/>
  </w:num>
  <w:num w:numId="15" w16cid:durableId="1504511756">
    <w:abstractNumId w:val="14"/>
  </w:num>
  <w:num w:numId="16" w16cid:durableId="2764503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23AC1"/>
    <w:rsid w:val="000576F3"/>
    <w:rsid w:val="00076DCA"/>
    <w:rsid w:val="000953DC"/>
    <w:rsid w:val="000A7B33"/>
    <w:rsid w:val="000B5314"/>
    <w:rsid w:val="000E5FBC"/>
    <w:rsid w:val="00121BF6"/>
    <w:rsid w:val="00150A10"/>
    <w:rsid w:val="001752F0"/>
    <w:rsid w:val="001D3A2B"/>
    <w:rsid w:val="001D56C2"/>
    <w:rsid w:val="001F35A9"/>
    <w:rsid w:val="00245C54"/>
    <w:rsid w:val="00266293"/>
    <w:rsid w:val="00266795"/>
    <w:rsid w:val="00270DA2"/>
    <w:rsid w:val="002A21BC"/>
    <w:rsid w:val="002C169E"/>
    <w:rsid w:val="002D50E9"/>
    <w:rsid w:val="002E43BE"/>
    <w:rsid w:val="00316FAD"/>
    <w:rsid w:val="00350D7E"/>
    <w:rsid w:val="0036728A"/>
    <w:rsid w:val="00384132"/>
    <w:rsid w:val="003A443E"/>
    <w:rsid w:val="003B3636"/>
    <w:rsid w:val="003E60D1"/>
    <w:rsid w:val="003E7810"/>
    <w:rsid w:val="004234D1"/>
    <w:rsid w:val="00440F5C"/>
    <w:rsid w:val="00472240"/>
    <w:rsid w:val="004C7B54"/>
    <w:rsid w:val="004E14B7"/>
    <w:rsid w:val="00516CEA"/>
    <w:rsid w:val="005309A4"/>
    <w:rsid w:val="00531387"/>
    <w:rsid w:val="00540363"/>
    <w:rsid w:val="0058406C"/>
    <w:rsid w:val="005B3B08"/>
    <w:rsid w:val="005B7144"/>
    <w:rsid w:val="005C49E6"/>
    <w:rsid w:val="005E2955"/>
    <w:rsid w:val="005E74B1"/>
    <w:rsid w:val="00615C1C"/>
    <w:rsid w:val="00616569"/>
    <w:rsid w:val="00625142"/>
    <w:rsid w:val="00635C8F"/>
    <w:rsid w:val="0064014A"/>
    <w:rsid w:val="00651471"/>
    <w:rsid w:val="006879D2"/>
    <w:rsid w:val="006945C1"/>
    <w:rsid w:val="006A5E21"/>
    <w:rsid w:val="006B430C"/>
    <w:rsid w:val="006B4D39"/>
    <w:rsid w:val="006E70D4"/>
    <w:rsid w:val="006F3D34"/>
    <w:rsid w:val="007261F5"/>
    <w:rsid w:val="00766402"/>
    <w:rsid w:val="007B50B2"/>
    <w:rsid w:val="007C5ED3"/>
    <w:rsid w:val="007E783A"/>
    <w:rsid w:val="008154AA"/>
    <w:rsid w:val="008468CC"/>
    <w:rsid w:val="00872EF9"/>
    <w:rsid w:val="0089654F"/>
    <w:rsid w:val="008C734C"/>
    <w:rsid w:val="008E3A62"/>
    <w:rsid w:val="008F12E6"/>
    <w:rsid w:val="00900583"/>
    <w:rsid w:val="00925206"/>
    <w:rsid w:val="00934658"/>
    <w:rsid w:val="00946871"/>
    <w:rsid w:val="009644B4"/>
    <w:rsid w:val="009A6407"/>
    <w:rsid w:val="009E204E"/>
    <w:rsid w:val="00A14289"/>
    <w:rsid w:val="00A23B3E"/>
    <w:rsid w:val="00A30CBB"/>
    <w:rsid w:val="00A46950"/>
    <w:rsid w:val="00AA2252"/>
    <w:rsid w:val="00AA5F93"/>
    <w:rsid w:val="00AC3336"/>
    <w:rsid w:val="00AD1E04"/>
    <w:rsid w:val="00AE5CFF"/>
    <w:rsid w:val="00B32C28"/>
    <w:rsid w:val="00B64AE6"/>
    <w:rsid w:val="00B80BA0"/>
    <w:rsid w:val="00B91406"/>
    <w:rsid w:val="00BA4F12"/>
    <w:rsid w:val="00BB116C"/>
    <w:rsid w:val="00BB639E"/>
    <w:rsid w:val="00BC09F5"/>
    <w:rsid w:val="00BE6DB3"/>
    <w:rsid w:val="00BF74E1"/>
    <w:rsid w:val="00C03658"/>
    <w:rsid w:val="00C27272"/>
    <w:rsid w:val="00C427DB"/>
    <w:rsid w:val="00C47D53"/>
    <w:rsid w:val="00C60A33"/>
    <w:rsid w:val="00C64D4B"/>
    <w:rsid w:val="00C92169"/>
    <w:rsid w:val="00CA04F3"/>
    <w:rsid w:val="00CC764A"/>
    <w:rsid w:val="00CD2288"/>
    <w:rsid w:val="00CD3E4F"/>
    <w:rsid w:val="00CF449A"/>
    <w:rsid w:val="00D01CC4"/>
    <w:rsid w:val="00D20C16"/>
    <w:rsid w:val="00D27DB2"/>
    <w:rsid w:val="00D509A5"/>
    <w:rsid w:val="00D64744"/>
    <w:rsid w:val="00D92A41"/>
    <w:rsid w:val="00D93877"/>
    <w:rsid w:val="00DA7329"/>
    <w:rsid w:val="00DC00D4"/>
    <w:rsid w:val="00DE4996"/>
    <w:rsid w:val="00E0264E"/>
    <w:rsid w:val="00E469FC"/>
    <w:rsid w:val="00EB216B"/>
    <w:rsid w:val="00EB45DC"/>
    <w:rsid w:val="00EC3329"/>
    <w:rsid w:val="00F26DE7"/>
    <w:rsid w:val="00F351F0"/>
    <w:rsid w:val="00F51F37"/>
    <w:rsid w:val="00F575CF"/>
    <w:rsid w:val="00F62D30"/>
    <w:rsid w:val="00F62F53"/>
    <w:rsid w:val="00F638A6"/>
    <w:rsid w:val="00F672A2"/>
    <w:rsid w:val="00F827A1"/>
    <w:rsid w:val="00F9449A"/>
    <w:rsid w:val="00F95202"/>
    <w:rsid w:val="00FB3543"/>
    <w:rsid w:val="00FC0EC2"/>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6AC7C80"/>
  <w15:chartTrackingRefBased/>
  <w15:docId w15:val="{BC46B16E-26CD-4848-84F6-6F127232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1355"/>
      <w:b/>
      <w:bCs/>
      <w:smallCaps/>
      <w:szCs w:val="28"/>
    </w:rPr>
  </w:style>
  <w:style w:type="paragraph" w:styleId="Titolo2">
    <w:name w:val="heading 2"/>
    <w:basedOn w:val="Normale"/>
    <w:qFormat/>
    <w:pPr>
      <w:keepNext/>
      <w:outlineLvl w:val="1"/>
    </w:pPr>
    <w:rPr>
      <w:rFonts w:eastAsia="font1355"/>
      <w:b/>
      <w:bCs/>
      <w:szCs w:val="26"/>
    </w:rPr>
  </w:style>
  <w:style w:type="paragraph" w:styleId="Titolo3">
    <w:name w:val="heading 3"/>
    <w:basedOn w:val="Normale"/>
    <w:qFormat/>
    <w:pPr>
      <w:keepNext/>
      <w:outlineLvl w:val="2"/>
    </w:pPr>
    <w:rPr>
      <w:rFonts w:eastAsia="font1355"/>
      <w:bCs/>
      <w:i/>
    </w:rPr>
  </w:style>
  <w:style w:type="paragraph" w:styleId="Titolo4">
    <w:name w:val="heading 4"/>
    <w:basedOn w:val="Normale"/>
    <w:qFormat/>
    <w:pPr>
      <w:keepNext/>
      <w:outlineLvl w:val="3"/>
    </w:pPr>
    <w:rPr>
      <w:rFonts w:eastAsia="font1355"/>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1355" w:hAnsi="Times New Roman" w:cs="Times New Roman"/>
      <w:b/>
      <w:bCs/>
      <w:smallCaps/>
      <w:sz w:val="24"/>
      <w:szCs w:val="28"/>
      <w:lang w:eastAsia="it-IT" w:bidi="it-IT"/>
    </w:rPr>
  </w:style>
  <w:style w:type="character" w:customStyle="1" w:styleId="Titolo2Carattere">
    <w:name w:val="Titolo 2 Carattere"/>
    <w:rPr>
      <w:rFonts w:ascii="Times New Roman" w:eastAsia="font1355" w:hAnsi="Times New Roman" w:cs="Times New Roman"/>
      <w:b/>
      <w:bCs/>
      <w:sz w:val="24"/>
      <w:szCs w:val="26"/>
      <w:lang w:eastAsia="it-IT" w:bidi="it-IT"/>
    </w:rPr>
  </w:style>
  <w:style w:type="character" w:customStyle="1" w:styleId="Titolo3Carattere">
    <w:name w:val="Titolo 3 Carattere"/>
    <w:rPr>
      <w:rFonts w:ascii="Times New Roman" w:eastAsia="font1355" w:hAnsi="Times New Roman" w:cs="Times New Roman"/>
      <w:bCs/>
      <w:i/>
      <w:sz w:val="24"/>
      <w:lang w:eastAsia="it-IT" w:bidi="it-IT"/>
    </w:rPr>
  </w:style>
  <w:style w:type="character" w:customStyle="1" w:styleId="Titolo4Carattere">
    <w:name w:val="Titolo 4 Carattere"/>
    <w:rPr>
      <w:rFonts w:ascii="Times New Roman" w:eastAsia="font1355"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cig.anticorruzione.it/AVCP-SmartCig/preparaDettaglioComunicazioneOS.action?codDettaglioCarnet=59965893" TargetMode="Externa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5825D-BDF6-4E4F-8CCE-D0459C81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6374</Words>
  <Characters>36334</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42623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diego.gambone@vallauri.edu</dc:creator>
  <cp:keywords/>
  <cp:lastModifiedBy>diego.gambone@vallauri.edu</cp:lastModifiedBy>
  <cp:revision>3</cp:revision>
  <cp:lastPrinted>2016-07-15T13:50:00Z</cp:lastPrinted>
  <dcterms:created xsi:type="dcterms:W3CDTF">2022-12-20T09:58:00Z</dcterms:created>
  <dcterms:modified xsi:type="dcterms:W3CDTF">2022-12-20T09:59:00Z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